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2949E4" w:rsidRDefault="00FC4BEB">
      <w:pPr>
        <w:jc w:val="center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podlagi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</w:t>
      </w:r>
      <w:r w:rsidR="002C26BF" w:rsidRPr="002949E4">
        <w:rPr>
          <w:rFonts w:ascii="Arial" w:hAnsi="Arial" w:cs="Arial"/>
        </w:rPr>
        <w:t>Uradni list RS, št. 43/11</w:t>
      </w:r>
      <w:r w:rsidRPr="002949E4">
        <w:rPr>
          <w:rFonts w:ascii="Arial" w:hAnsi="Arial" w:cs="Arial"/>
        </w:rPr>
        <w:t>)</w:t>
      </w:r>
      <w:r w:rsidRPr="002949E4">
        <w:rPr>
          <w:rFonts w:ascii="Arial" w:eastAsia="Arial" w:hAnsi="Arial" w:cs="Arial"/>
        </w:rPr>
        <w:t xml:space="preserve"> </w:t>
      </w:r>
    </w:p>
    <w:p w14:paraId="6C787507" w14:textId="77777777" w:rsidR="00FC4BEB" w:rsidRPr="002949E4" w:rsidRDefault="00FC4BEB">
      <w:pPr>
        <w:rPr>
          <w:rFonts w:ascii="Arial" w:hAnsi="Arial" w:cs="Arial"/>
        </w:rPr>
      </w:pPr>
    </w:p>
    <w:p w14:paraId="642E90BE" w14:textId="77777777" w:rsidR="00FC4BEB" w:rsidRPr="002949E4" w:rsidRDefault="00FC4BEB">
      <w:pPr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sklene</w:t>
      </w:r>
    </w:p>
    <w:p w14:paraId="6973A4F5" w14:textId="77777777" w:rsidR="00FC4BEB" w:rsidRPr="002949E4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PISNI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2949E4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o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organizaciji,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izvajanju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zagotavljanju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varnosti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in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zdravja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pri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delu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2949E4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2949E4">
        <w:rPr>
          <w:rFonts w:ascii="Arial" w:hAnsi="Arial" w:cs="Arial"/>
          <w:b/>
          <w:sz w:val="24"/>
          <w:szCs w:val="24"/>
        </w:rPr>
        <w:t>ter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varstva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pred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požarom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na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skupnem</w:t>
      </w:r>
      <w:r w:rsidRPr="002949E4">
        <w:rPr>
          <w:rFonts w:ascii="Arial" w:eastAsia="Arial" w:hAnsi="Arial" w:cs="Arial"/>
          <w:b/>
          <w:sz w:val="24"/>
          <w:szCs w:val="24"/>
        </w:rPr>
        <w:t xml:space="preserve"> </w:t>
      </w:r>
      <w:r w:rsidRPr="002949E4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2949E4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objektih:</w:t>
      </w:r>
      <w:r w:rsidRPr="002949E4">
        <w:rPr>
          <w:rFonts w:ascii="Arial" w:eastAsia="Arial" w:hAnsi="Arial" w:cs="Arial"/>
        </w:rPr>
        <w:t xml:space="preserve">    </w:t>
      </w:r>
      <w:r w:rsidRPr="002949E4">
        <w:rPr>
          <w:rFonts w:ascii="Arial" w:hAnsi="Arial" w:cs="Arial"/>
        </w:rPr>
        <w:t>Univerzitetnega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 </w:t>
      </w:r>
    </w:p>
    <w:p w14:paraId="38EB6620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39B99F89" w14:textId="50945C50" w:rsidR="00FC4BEB" w:rsidRPr="002949E4" w:rsidRDefault="008962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Okvirni sporazum </w:t>
      </w:r>
      <w:r w:rsidR="00FC4BEB" w:rsidRPr="002949E4">
        <w:rPr>
          <w:rFonts w:ascii="Arial" w:hAnsi="Arial" w:cs="Arial"/>
        </w:rPr>
        <w:t>št.:</w:t>
      </w:r>
      <w:r w:rsidR="00FC4BEB" w:rsidRPr="002949E4">
        <w:rPr>
          <w:rFonts w:ascii="Arial" w:eastAsia="Arial" w:hAnsi="Arial" w:cs="Arial"/>
        </w:rPr>
        <w:t xml:space="preserve">   </w:t>
      </w:r>
      <w:r w:rsidR="00FC4BEB" w:rsidRPr="002949E4">
        <w:rPr>
          <w:rFonts w:ascii="Arial" w:hAnsi="Arial" w:cs="Arial"/>
        </w:rPr>
        <w:t>__________________</w:t>
      </w:r>
    </w:p>
    <w:p w14:paraId="212A104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Izvajalec:                                                                            </w:t>
      </w:r>
    </w:p>
    <w:p w14:paraId="25B2F91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del:</w:t>
      </w:r>
      <w:r w:rsidRPr="002949E4">
        <w:rPr>
          <w:rFonts w:ascii="Arial" w:eastAsia="Arial" w:hAnsi="Arial" w:cs="Arial"/>
        </w:rPr>
        <w:t xml:space="preserve">   </w:t>
      </w:r>
      <w:r w:rsidRPr="002949E4">
        <w:rPr>
          <w:rFonts w:ascii="Arial" w:hAnsi="Arial" w:cs="Arial"/>
        </w:rPr>
        <w:t>Univerzitetni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klinični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center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Ljubljanska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ulica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5,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2000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Maribor,</w:t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</w:p>
    <w:p w14:paraId="30C3F1A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2949E4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C542753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ureja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organizacijo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naložena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razmer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omenjenem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38F12A28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C13BC9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2949E4" w:rsidRDefault="00FC4BEB">
      <w:pPr>
        <w:tabs>
          <w:tab w:val="left" w:pos="7116"/>
        </w:tabs>
        <w:rPr>
          <w:rFonts w:ascii="Arial" w:hAnsi="Arial" w:cs="Arial"/>
        </w:rPr>
      </w:pPr>
      <w:r w:rsidRPr="002949E4">
        <w:rPr>
          <w:rFonts w:ascii="Arial" w:hAnsi="Arial" w:cs="Arial"/>
        </w:rPr>
        <w:t>Skupno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skladu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z:</w:t>
      </w:r>
    </w:p>
    <w:p w14:paraId="15CE9E5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(Uradni list RS, št. 43/11)</w:t>
      </w:r>
      <w:r w:rsidRPr="002949E4">
        <w:rPr>
          <w:rFonts w:ascii="Arial" w:hAnsi="Arial" w:cs="Arial"/>
        </w:rPr>
        <w:t>,</w:t>
      </w:r>
    </w:p>
    <w:p w14:paraId="329DA9CE" w14:textId="1D1900E9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Zakonom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="002C26BF" w:rsidRPr="002949E4">
        <w:rPr>
          <w:rFonts w:ascii="Arial" w:hAnsi="Arial" w:cs="Arial"/>
        </w:rPr>
        <w:t>(</w:t>
      </w:r>
      <w:r w:rsidR="008C2284" w:rsidRPr="002949E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2949E4">
        <w:rPr>
          <w:rFonts w:ascii="Arial" w:hAnsi="Arial" w:cs="Arial"/>
        </w:rPr>
        <w:t>),</w:t>
      </w:r>
    </w:p>
    <w:p w14:paraId="658805C5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Požarnim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ustanove,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izvajajo,</w:t>
      </w:r>
    </w:p>
    <w:p w14:paraId="2E5250C7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2949E4">
        <w:rPr>
          <w:rFonts w:ascii="Arial" w:hAnsi="Arial" w:cs="Arial"/>
        </w:rPr>
        <w:t>Pisnimi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delu.</w:t>
      </w:r>
      <w:r w:rsidRPr="002949E4">
        <w:rPr>
          <w:rFonts w:ascii="Arial" w:eastAsia="Arial" w:hAnsi="Arial" w:cs="Arial"/>
        </w:rPr>
        <w:t xml:space="preserve"> </w:t>
      </w:r>
      <w:bookmarkEnd w:id="0"/>
      <w:bookmarkEnd w:id="1"/>
      <w:r w:rsidRPr="002949E4">
        <w:rPr>
          <w:rFonts w:ascii="Arial" w:hAnsi="Arial" w:cs="Arial"/>
        </w:rPr>
        <w:tab/>
      </w:r>
      <w:r w:rsidRPr="002949E4">
        <w:rPr>
          <w:rFonts w:ascii="Arial" w:hAnsi="Arial" w:cs="Arial"/>
        </w:rPr>
        <w:tab/>
      </w:r>
      <w:r w:rsidRPr="002949E4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2949E4" w:rsidRDefault="00FC4BEB">
      <w:pPr>
        <w:rPr>
          <w:rFonts w:ascii="Arial" w:hAnsi="Arial" w:cs="Arial"/>
        </w:rPr>
      </w:pPr>
    </w:p>
    <w:p w14:paraId="1E84074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4A18C53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Podpisniki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sporazumejo,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usklajevanje,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koordiniranje,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  <w:r w:rsidRPr="002949E4">
        <w:rPr>
          <w:rFonts w:ascii="Arial" w:eastAsia="Arial" w:hAnsi="Arial" w:cs="Arial"/>
        </w:rPr>
        <w:t xml:space="preserve"> </w:t>
      </w:r>
      <w:r w:rsidR="000A5031" w:rsidRPr="002949E4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2949E4">
        <w:rPr>
          <w:rFonts w:ascii="Arial" w:hAnsi="Arial" w:cs="Arial"/>
        </w:rPr>
        <w:instrText xml:space="preserve"> FORMTEXT </w:instrText>
      </w:r>
      <w:r w:rsidR="000A5031" w:rsidRPr="002949E4">
        <w:rPr>
          <w:rFonts w:ascii="Arial" w:hAnsi="Arial" w:cs="Arial"/>
        </w:rPr>
      </w:r>
      <w:r w:rsidR="000A5031" w:rsidRPr="002949E4">
        <w:rPr>
          <w:rFonts w:ascii="Arial" w:hAnsi="Arial" w:cs="Arial"/>
        </w:rPr>
        <w:fldChar w:fldCharType="separate"/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  <w:noProof/>
        </w:rPr>
        <w:t> </w:t>
      </w:r>
      <w:r w:rsidR="000A5031" w:rsidRPr="002949E4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A120CB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medsebojno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reševanju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nejasnosti.</w:t>
      </w:r>
    </w:p>
    <w:p w14:paraId="265EC4D6" w14:textId="77777777" w:rsidR="00FC4BEB" w:rsidRPr="002949E4" w:rsidRDefault="00FC4BEB">
      <w:pPr>
        <w:spacing w:after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opustitve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inštalacijami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pogodbena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zaposlen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lastnik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prostorov.</w:t>
      </w:r>
    </w:p>
    <w:p w14:paraId="1CB2104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7628032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2949E4" w:rsidRDefault="00FC4BEB">
      <w:pPr>
        <w:spacing w:before="120"/>
        <w:rPr>
          <w:rFonts w:ascii="Arial" w:hAnsi="Arial" w:cs="Arial"/>
        </w:rPr>
      </w:pPr>
      <w:r w:rsidRPr="002949E4">
        <w:rPr>
          <w:rFonts w:ascii="Arial" w:hAnsi="Arial" w:cs="Arial"/>
        </w:rPr>
        <w:t>Obveznosti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naslednje:</w:t>
      </w:r>
    </w:p>
    <w:p w14:paraId="468696DE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nadzorovati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</w:p>
    <w:p w14:paraId="3456A841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dokler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postopkov,</w:t>
      </w:r>
    </w:p>
    <w:p w14:paraId="7B8184C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prepove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sredstvi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pripravami,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predstavljajo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večjo</w:t>
      </w:r>
      <w:r w:rsidRPr="002949E4">
        <w:rPr>
          <w:rFonts w:ascii="Arial" w:eastAsia="Arial" w:hAnsi="Arial" w:cs="Arial"/>
        </w:rPr>
        <w:t xml:space="preserve"> </w:t>
      </w:r>
    </w:p>
    <w:p w14:paraId="32CFA4DB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lastRenderedPageBreak/>
        <w:t xml:space="preserve">             </w:t>
      </w:r>
      <w:r w:rsidRPr="002949E4">
        <w:rPr>
          <w:rFonts w:ascii="Arial" w:hAnsi="Arial" w:cs="Arial"/>
        </w:rPr>
        <w:t>nevarnost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premoženje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vrednosti,</w:t>
      </w:r>
    </w:p>
    <w:p w14:paraId="62F42206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takoj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omamnih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substanc,</w:t>
      </w:r>
    </w:p>
    <w:p w14:paraId="4ACA306C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navedene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naročnika,</w:t>
      </w:r>
    </w:p>
    <w:p w14:paraId="49B07CD2" w14:textId="77777777" w:rsidR="00FC4BEB" w:rsidRPr="002949E4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dnevno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prisotne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odsotnosti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</w:p>
    <w:p w14:paraId="12B1591C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namestnike.</w:t>
      </w:r>
      <w:r w:rsidRPr="002949E4">
        <w:rPr>
          <w:rFonts w:ascii="Arial" w:eastAsia="Arial" w:hAnsi="Arial" w:cs="Arial"/>
        </w:rPr>
        <w:t xml:space="preserve"> </w:t>
      </w:r>
    </w:p>
    <w:p w14:paraId="38B45253" w14:textId="77777777" w:rsidR="00FC4BEB" w:rsidRPr="002949E4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2949E4" w:rsidRDefault="00FC4BEB">
      <w:pPr>
        <w:spacing w:before="120"/>
        <w:jc w:val="both"/>
        <w:rPr>
          <w:rFonts w:ascii="Arial" w:hAnsi="Arial" w:cs="Arial"/>
          <w:bCs/>
        </w:rPr>
      </w:pPr>
      <w:r w:rsidRPr="002949E4">
        <w:rPr>
          <w:rFonts w:ascii="Arial" w:hAnsi="Arial" w:cs="Arial"/>
          <w:bCs/>
        </w:rPr>
        <w:t>Odgovorni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osebi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skupnih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varnostnih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ukrepov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strani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naročnika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in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izvajalca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sta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pooblaščeni</w:t>
      </w:r>
      <w:r w:rsidRPr="002949E4">
        <w:rPr>
          <w:rFonts w:ascii="Arial" w:eastAsia="Arial" w:hAnsi="Arial" w:cs="Arial"/>
          <w:bCs/>
        </w:rPr>
        <w:t xml:space="preserve"> </w:t>
      </w:r>
      <w:r w:rsidRPr="002949E4">
        <w:rPr>
          <w:rFonts w:ascii="Arial" w:hAnsi="Arial" w:cs="Arial"/>
          <w:bCs/>
        </w:rPr>
        <w:t>da:</w:t>
      </w:r>
    </w:p>
    <w:p w14:paraId="0967DCAA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temeljnih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 </w:t>
      </w:r>
    </w:p>
    <w:p w14:paraId="708910FD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določanju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ukrepov,</w:t>
      </w:r>
    </w:p>
    <w:p w14:paraId="555DB2B2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koordinirata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izvajalci,</w:t>
      </w:r>
    </w:p>
    <w:p w14:paraId="069D2904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preverjata,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3.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 </w:t>
      </w:r>
    </w:p>
    <w:p w14:paraId="563B2377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dogovora,</w:t>
      </w:r>
    </w:p>
    <w:p w14:paraId="35CC8218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preverjata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načrtovane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aktivnosti;</w:t>
      </w:r>
    </w:p>
    <w:p w14:paraId="01A7A1D9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izpolnjujejo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splošnih</w:t>
      </w:r>
      <w:r w:rsidRPr="002949E4">
        <w:rPr>
          <w:rFonts w:ascii="Arial" w:eastAsia="Arial" w:hAnsi="Arial" w:cs="Arial"/>
        </w:rPr>
        <w:t xml:space="preserve"> </w:t>
      </w:r>
    </w:p>
    <w:p w14:paraId="16F8AE1E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dogovorjenih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zahtev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ravnajo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življenje</w:t>
      </w:r>
      <w:r w:rsidRPr="002949E4">
        <w:rPr>
          <w:rFonts w:ascii="Arial" w:eastAsia="Arial" w:hAnsi="Arial" w:cs="Arial"/>
        </w:rPr>
        <w:t xml:space="preserve"> </w:t>
      </w:r>
    </w:p>
    <w:p w14:paraId="5D3C75C9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objektu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škodo,</w:t>
      </w:r>
    </w:p>
    <w:p w14:paraId="737F90E5" w14:textId="77777777" w:rsidR="00FC4BEB" w:rsidRPr="002949E4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prijavljata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kršitve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policiji.</w:t>
      </w:r>
    </w:p>
    <w:p w14:paraId="7FE6A6DC" w14:textId="77777777" w:rsidR="00FC4BEB" w:rsidRPr="002949E4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usklajuje:</w:t>
      </w:r>
    </w:p>
    <w:p w14:paraId="5C800844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zavzame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dokončno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odločitev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</w:t>
      </w:r>
      <w:r w:rsidRPr="002949E4">
        <w:rPr>
          <w:rFonts w:ascii="Arial" w:eastAsia="Arial" w:hAnsi="Arial" w:cs="Arial"/>
        </w:rPr>
        <w:t xml:space="preserve"> </w:t>
      </w:r>
    </w:p>
    <w:p w14:paraId="36CA093F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</w:p>
    <w:p w14:paraId="7FD188FB" w14:textId="77777777" w:rsidR="00FC4BEB" w:rsidRPr="002949E4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zadevah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stranki.</w:t>
      </w:r>
      <w:r w:rsidRPr="002949E4">
        <w:rPr>
          <w:rFonts w:ascii="Arial" w:eastAsia="Arial" w:hAnsi="Arial" w:cs="Arial"/>
        </w:rPr>
        <w:t xml:space="preserve"> </w:t>
      </w:r>
    </w:p>
    <w:p w14:paraId="2480EFE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izvajalca</w:t>
      </w:r>
    </w:p>
    <w:p w14:paraId="130827FD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E632220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naročnika:</w:t>
      </w:r>
    </w:p>
    <w:p w14:paraId="642FA0DD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preizkusu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</w:p>
    <w:p w14:paraId="123B30C7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potrdilo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opravljenem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zdravniškem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(kopija),</w:t>
      </w:r>
    </w:p>
    <w:p w14:paraId="03CB0AC1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delo,</w:t>
      </w:r>
    </w:p>
    <w:p w14:paraId="1F68340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poučeni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požarom,</w:t>
      </w:r>
    </w:p>
    <w:p w14:paraId="7BA0C6EF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seznam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času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</w:p>
    <w:p w14:paraId="61FCA938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="00E02E3F" w:rsidRPr="002949E4">
        <w:rPr>
          <w:rFonts w:ascii="Arial" w:hAnsi="Arial" w:cs="Arial"/>
        </w:rPr>
        <w:t>id</w:t>
      </w:r>
      <w:r w:rsidRPr="002949E4">
        <w:rPr>
          <w:rFonts w:ascii="Arial" w:hAnsi="Arial" w:cs="Arial"/>
        </w:rPr>
        <w:t>e</w:t>
      </w:r>
      <w:r w:rsidR="00E02E3F" w:rsidRPr="002949E4">
        <w:rPr>
          <w:rFonts w:ascii="Arial" w:hAnsi="Arial" w:cs="Arial"/>
        </w:rPr>
        <w:t>n</w:t>
      </w:r>
      <w:r w:rsidRPr="002949E4">
        <w:rPr>
          <w:rFonts w:ascii="Arial" w:hAnsi="Arial" w:cs="Arial"/>
        </w:rPr>
        <w:t>tifikac</w:t>
      </w:r>
      <w:r w:rsidR="00E02E3F" w:rsidRPr="002949E4">
        <w:rPr>
          <w:rFonts w:ascii="Arial" w:hAnsi="Arial" w:cs="Arial"/>
        </w:rPr>
        <w:t>ij</w:t>
      </w:r>
      <w:r w:rsidRPr="002949E4">
        <w:rPr>
          <w:rFonts w:ascii="Arial" w:hAnsi="Arial" w:cs="Arial"/>
        </w:rPr>
        <w:t>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kartic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Maribora,</w:t>
      </w:r>
      <w:r w:rsidRPr="002949E4">
        <w:rPr>
          <w:rFonts w:ascii="Arial" w:eastAsia="Arial" w:hAnsi="Arial" w:cs="Arial"/>
        </w:rPr>
        <w:t xml:space="preserve"> </w:t>
      </w:r>
    </w:p>
    <w:p w14:paraId="34F4C6DA" w14:textId="77777777" w:rsidR="00FC4BEB" w:rsidRPr="002949E4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prihodu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Maribor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najava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službi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del.</w:t>
      </w:r>
    </w:p>
    <w:p w14:paraId="2D7D5630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134409" w14:textId="77777777" w:rsidR="00FC4BEB" w:rsidRPr="002949E4" w:rsidRDefault="00FC4BEB">
      <w:pPr>
        <w:rPr>
          <w:rFonts w:ascii="Arial" w:hAnsi="Arial" w:cs="Arial"/>
        </w:rPr>
      </w:pPr>
    </w:p>
    <w:p w14:paraId="0225E4B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servisirana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usposobljeni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uporabo.</w:t>
      </w:r>
    </w:p>
    <w:p w14:paraId="02C3F2FC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02AFA8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2949E4" w:rsidRDefault="00FC4BEB" w:rsidP="004B56B5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rednim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nadzorom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posredoval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</w:p>
    <w:p w14:paraId="0BF728C3" w14:textId="77777777" w:rsidR="008F0696" w:rsidRPr="002949E4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Pr="002949E4" w:rsidRDefault="00FC4BEB" w:rsidP="002C26BF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lastRenderedPageBreak/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hranili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naročnika.</w:t>
      </w:r>
    </w:p>
    <w:p w14:paraId="5DA05855" w14:textId="77777777" w:rsidR="008C2284" w:rsidRPr="002949E4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2949E4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60DDB337" w14:textId="77777777" w:rsidR="00FC4BEB" w:rsidRPr="002949E4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2949E4" w:rsidRDefault="00FC4BEB">
      <w:pPr>
        <w:spacing w:before="120"/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varstva,</w:t>
      </w:r>
      <w:r w:rsidRPr="002949E4">
        <w:rPr>
          <w:rFonts w:ascii="Arial" w:eastAsia="Arial" w:hAnsi="Arial" w:cs="Arial"/>
        </w:rPr>
        <w:t xml:space="preserve"> v skladu z zakonodajo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Kajenje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odprtega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orodja,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iskre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Prepovedana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svetil,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visoke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površinske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temperature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eksplozijo.</w:t>
      </w:r>
      <w:r w:rsidRPr="002949E4">
        <w:rPr>
          <w:rFonts w:ascii="Arial" w:eastAsia="Arial" w:hAnsi="Arial" w:cs="Arial"/>
        </w:rPr>
        <w:t xml:space="preserve"> </w:t>
      </w:r>
    </w:p>
    <w:p w14:paraId="5ECB09AE" w14:textId="77777777" w:rsidR="00FC4BEB" w:rsidRPr="002949E4" w:rsidRDefault="00FC4BEB">
      <w:pPr>
        <w:spacing w:before="120"/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zapuščajo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zadnji,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izklopljene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luči,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grelna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telesa,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zaprte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vodovodne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element,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škodo.</w:t>
      </w:r>
    </w:p>
    <w:p w14:paraId="2E3F396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D0DFB5E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posameznega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ima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zvezi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zagotavljanjem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zlasti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naslednje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dolžnosti:</w:t>
      </w:r>
    </w:p>
    <w:p w14:paraId="58C1D879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skrbi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delavcev,</w:t>
      </w:r>
    </w:p>
    <w:p w14:paraId="1F9A73E0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specifičnih</w:t>
      </w:r>
      <w:r w:rsidRPr="002949E4">
        <w:rPr>
          <w:rFonts w:ascii="Arial" w:eastAsia="Arial" w:hAnsi="Arial" w:cs="Arial"/>
        </w:rPr>
        <w:t xml:space="preserve">   </w:t>
      </w:r>
    </w:p>
    <w:p w14:paraId="035C0AA8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škodljivostih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povečano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nastanek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in/ali</w:t>
      </w:r>
      <w:r w:rsidRPr="002949E4">
        <w:rPr>
          <w:rFonts w:ascii="Arial" w:eastAsia="Arial" w:hAnsi="Arial" w:cs="Arial"/>
        </w:rPr>
        <w:t xml:space="preserve"> </w:t>
      </w:r>
    </w:p>
    <w:p w14:paraId="7D117DE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zdravstvenih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okvar,</w:t>
      </w:r>
    </w:p>
    <w:p w14:paraId="23192ECA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(izhajajočih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 </w:t>
      </w:r>
    </w:p>
    <w:p w14:paraId="1824C3B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veljavnih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internih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predpisov),</w:t>
      </w:r>
    </w:p>
    <w:p w14:paraId="55741BA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začetkom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podrejene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dodatno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6255413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</w:p>
    <w:p w14:paraId="7BB39E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del,</w:t>
      </w:r>
    </w:p>
    <w:p w14:paraId="34CB74E4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skrbi,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priprave,</w:t>
      </w:r>
      <w:r w:rsidRPr="002949E4">
        <w:rPr>
          <w:rFonts w:ascii="Arial" w:eastAsia="Arial" w:hAnsi="Arial" w:cs="Arial"/>
        </w:rPr>
        <w:t xml:space="preserve">   </w:t>
      </w:r>
    </w:p>
    <w:p w14:paraId="7C500EB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naprave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pripomočke,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celoti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področja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delu,</w:t>
      </w:r>
    </w:p>
    <w:p w14:paraId="2652668B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neprestano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kontrolira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nadzira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varnostne</w:t>
      </w:r>
      <w:r w:rsidRPr="002949E4">
        <w:rPr>
          <w:rFonts w:ascii="Arial" w:eastAsia="Arial" w:hAnsi="Arial" w:cs="Arial"/>
        </w:rPr>
        <w:t xml:space="preserve"> </w:t>
      </w:r>
    </w:p>
    <w:p w14:paraId="42349BF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ukrepe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opremo,</w:t>
      </w:r>
    </w:p>
    <w:p w14:paraId="775038C8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pojavih,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kakorkoli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kogarkoli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sproti</w:t>
      </w:r>
    </w:p>
    <w:p w14:paraId="5B9F39A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obvešča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VZPD,</w:t>
      </w:r>
    </w:p>
    <w:p w14:paraId="0672C1C3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kljub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opozorilom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</w:p>
    <w:p w14:paraId="7B801B5F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namerno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</w:p>
    <w:p w14:paraId="7CA6FAED" w14:textId="77777777" w:rsidR="00FC4BEB" w:rsidRPr="002949E4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ostalih,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sodelujočih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večja</w:t>
      </w:r>
      <w:r w:rsidRPr="002949E4">
        <w:rPr>
          <w:rFonts w:ascii="Arial" w:eastAsia="Arial" w:hAnsi="Arial" w:cs="Arial"/>
        </w:rPr>
        <w:t xml:space="preserve">  </w:t>
      </w:r>
    </w:p>
    <w:p w14:paraId="2CF55A3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pomanjkljivosti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nepravilnosti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vidika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VZPD),</w:t>
      </w:r>
    </w:p>
    <w:p w14:paraId="5B9212FE" w14:textId="77777777" w:rsidR="00FC4BEB" w:rsidRPr="002949E4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niso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znani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načini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postopki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posvetuje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 </w:t>
      </w:r>
    </w:p>
    <w:p w14:paraId="0DEF8A8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.</w:t>
      </w:r>
    </w:p>
    <w:p w14:paraId="39A1C7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899D4C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Vsak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delodajalec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obvezuje,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podrejeni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malomarnega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preventivnih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zaradi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neuporabe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varovalne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vplivom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alkohola,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nedvoumno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ugotovljeno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dokazano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pristojnih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inšpekcijskih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organov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izvedencev),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prevzel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poravnal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stroške,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izvirajo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nastale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delovišču.</w:t>
      </w:r>
    </w:p>
    <w:p w14:paraId="7575E4E0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Obveznosti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naročnika</w:t>
      </w:r>
    </w:p>
    <w:p w14:paraId="1130A837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4426691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zakonsko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predpisane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pogoje,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območju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varno:</w:t>
      </w:r>
    </w:p>
    <w:p w14:paraId="1265AC69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prehodi,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stopnišča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označeni,</w:t>
      </w:r>
    </w:p>
    <w:p w14:paraId="6193E28D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elektroinštalacije,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redno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vzdrževane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pregledovane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  </w:t>
      </w:r>
    </w:p>
    <w:p w14:paraId="01673416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pooblaščene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osebe,</w:t>
      </w:r>
    </w:p>
    <w:p w14:paraId="6F45E2F1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navodila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varstvo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požarom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gašenje,</w:t>
      </w:r>
    </w:p>
    <w:p w14:paraId="6720252C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glede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obseg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število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</w:p>
    <w:p w14:paraId="573EE479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vodenje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garderobne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</w:p>
    <w:p w14:paraId="22CFC77B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hramba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opreme,</w:t>
      </w:r>
    </w:p>
    <w:p w14:paraId="1824852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ustrezna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odlagališča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odlaganje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odpadkov,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</w:p>
    <w:p w14:paraId="4C14662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odlagališči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odpadke,</w:t>
      </w:r>
    </w:p>
    <w:p w14:paraId="45A0E41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lastRenderedPageBreak/>
        <w:t>delavcem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uporabo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opreme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pomoč,</w:t>
      </w:r>
      <w:r w:rsidRPr="002949E4">
        <w:rPr>
          <w:rFonts w:ascii="Arial" w:eastAsia="Arial" w:hAnsi="Arial" w:cs="Arial"/>
        </w:rPr>
        <w:t xml:space="preserve"> </w:t>
      </w:r>
    </w:p>
    <w:p w14:paraId="58AA223F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delavce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morebitnih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nevarnostih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prostorih,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 </w:t>
      </w:r>
    </w:p>
    <w:p w14:paraId="11F0C207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ogrozili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(skladišče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nevarnih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snovi,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laboratorijski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prostori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posebno</w:t>
      </w:r>
      <w:r w:rsidRPr="002949E4">
        <w:rPr>
          <w:rFonts w:ascii="Arial" w:eastAsia="Arial" w:hAnsi="Arial" w:cs="Arial"/>
        </w:rPr>
        <w:t xml:space="preserve">    </w:t>
      </w:r>
    </w:p>
    <w:p w14:paraId="5C5032AD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opremo,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opremo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stroji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opravlja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čisti,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lahko</w:t>
      </w:r>
      <w:r w:rsidRPr="002949E4">
        <w:rPr>
          <w:rFonts w:ascii="Arial" w:eastAsia="Arial" w:hAnsi="Arial" w:cs="Arial"/>
        </w:rPr>
        <w:t xml:space="preserve">  </w:t>
      </w:r>
    </w:p>
    <w:p w14:paraId="0BB4F02A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eastAsia="Arial" w:hAnsi="Arial" w:cs="Arial"/>
        </w:rPr>
        <w:t xml:space="preserve">             </w:t>
      </w:r>
      <w:r w:rsidRPr="002949E4">
        <w:rPr>
          <w:rFonts w:ascii="Arial" w:hAnsi="Arial" w:cs="Arial"/>
        </w:rPr>
        <w:t>poškoduje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i.p.d.).</w:t>
      </w:r>
    </w:p>
    <w:p w14:paraId="376E4284" w14:textId="77777777" w:rsidR="00FC4BEB" w:rsidRPr="002949E4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njegovi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življenja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1BFA91D4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B7DBACE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omogočiti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mesta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dostop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priključkov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virov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potrebujejo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zagotoviti,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le-ti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seznaniti,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možno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izključiti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električni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tok.</w:t>
      </w:r>
      <w:r w:rsidRPr="002949E4">
        <w:rPr>
          <w:rFonts w:ascii="Arial" w:eastAsia="Arial" w:hAnsi="Arial" w:cs="Arial"/>
        </w:rPr>
        <w:t xml:space="preserve"> </w:t>
      </w:r>
    </w:p>
    <w:p w14:paraId="41EC485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20A08162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njega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pooblaščena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koordinacijo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upoštevajo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pravil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opozoriti,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svojo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dejavnostjo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ogrožajo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prekiniti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mora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izvajalca.</w:t>
      </w:r>
    </w:p>
    <w:p w14:paraId="64EDC349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FC4B391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delavca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povzročil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oz.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zavarovati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kraj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dokaze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zbrati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dogodku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vključno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izjavami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poškodovanca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prič,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poskrbeti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nudenje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prve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pomoči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nemudoma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obvestiti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primeru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hude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nezgode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večje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materialne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škode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tudi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inšpekcijo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policijo.</w:t>
      </w:r>
    </w:p>
    <w:p w14:paraId="7090397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102BECDA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začne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veljati,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podpišejo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izvajalcev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izvajajo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 </w:t>
      </w:r>
      <w:r w:rsidRPr="002949E4">
        <w:rPr>
          <w:rFonts w:ascii="Arial" w:hAnsi="Arial" w:cs="Arial"/>
        </w:rPr>
        <w:t>delovišču.</w:t>
      </w:r>
    </w:p>
    <w:p w14:paraId="6A1D2C5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0F88DBE7" w14:textId="77777777" w:rsidR="00FC4BEB" w:rsidRPr="002949E4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Začetek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skupnem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delovišču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dovoljen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le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izvajalcu,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pisno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izjavo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tega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predal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potrebno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varnostno</w:t>
      </w:r>
      <w:r w:rsidRPr="002949E4">
        <w:rPr>
          <w:rFonts w:ascii="Arial" w:eastAsia="Arial" w:hAnsi="Arial" w:cs="Arial"/>
        </w:rPr>
        <w:t xml:space="preserve"> – </w:t>
      </w:r>
      <w:r w:rsidRPr="002949E4">
        <w:rPr>
          <w:rFonts w:ascii="Arial" w:hAnsi="Arial" w:cs="Arial"/>
        </w:rPr>
        <w:t>tehnično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dokumentacijo.</w:t>
      </w:r>
    </w:p>
    <w:p w14:paraId="22DCCFB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2949E4" w:rsidRDefault="00FC4BEB">
      <w:pPr>
        <w:jc w:val="center"/>
        <w:rPr>
          <w:rFonts w:ascii="Arial" w:hAnsi="Arial" w:cs="Arial"/>
          <w:b/>
          <w:bCs/>
        </w:rPr>
      </w:pPr>
      <w:r w:rsidRPr="002949E4">
        <w:rPr>
          <w:rFonts w:ascii="Arial" w:hAnsi="Arial" w:cs="Arial"/>
          <w:b/>
          <w:bCs/>
        </w:rPr>
        <w:t>Imenovanje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odgovornih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oseb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za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varnost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in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zdravje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pri</w:t>
      </w:r>
      <w:r w:rsidRPr="002949E4">
        <w:rPr>
          <w:rFonts w:ascii="Arial" w:eastAsia="Arial" w:hAnsi="Arial" w:cs="Arial"/>
          <w:b/>
          <w:bCs/>
        </w:rPr>
        <w:t xml:space="preserve"> </w:t>
      </w:r>
      <w:r w:rsidRPr="002949E4">
        <w:rPr>
          <w:rFonts w:ascii="Arial" w:hAnsi="Arial" w:cs="Arial"/>
          <w:b/>
          <w:bCs/>
        </w:rPr>
        <w:t>delu</w:t>
      </w:r>
    </w:p>
    <w:p w14:paraId="5DFA6D70" w14:textId="77777777" w:rsidR="00FC4BEB" w:rsidRPr="002949E4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5BC707AB" w14:textId="77777777" w:rsidR="00FC4BEB" w:rsidRPr="002949E4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Za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izvajanje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skupnih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ukrepov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smislu</w:t>
      </w:r>
      <w:r w:rsidRPr="002949E4">
        <w:rPr>
          <w:rFonts w:ascii="Arial" w:eastAsia="Arial" w:hAnsi="Arial" w:cs="Arial"/>
        </w:rPr>
        <w:t xml:space="preserve"> 39</w:t>
      </w:r>
      <w:r w:rsidRPr="002949E4">
        <w:rPr>
          <w:rFonts w:ascii="Arial" w:hAnsi="Arial" w:cs="Arial"/>
        </w:rPr>
        <w:t>.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člena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Zakona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varnosti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zdravju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delu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izvajalca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imenovana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oseba:</w:t>
      </w:r>
    </w:p>
    <w:p w14:paraId="68854C89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4125A3F5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5CD608FF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A2407B0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shd w:val="clear" w:color="auto" w:fill="auto"/>
            <w:vAlign w:val="bottom"/>
          </w:tcPr>
          <w:p w14:paraId="7347B7BC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2160AE78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shd w:val="clear" w:color="auto" w:fill="auto"/>
            <w:vAlign w:val="bottom"/>
          </w:tcPr>
          <w:p w14:paraId="1511FF26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6E760834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2949E4">
              <w:rPr>
                <w:rFonts w:ascii="Arial" w:hAnsi="Arial" w:cs="Arial"/>
              </w:rPr>
              <w:instrText xml:space="preserve"> FORMTEXT </w:instrText>
            </w:r>
            <w:r w:rsidRPr="002949E4">
              <w:rPr>
                <w:rFonts w:ascii="Arial" w:hAnsi="Arial" w:cs="Arial"/>
              </w:rPr>
            </w:r>
            <w:r w:rsidRPr="002949E4">
              <w:rPr>
                <w:rFonts w:ascii="Arial" w:hAnsi="Arial" w:cs="Arial"/>
              </w:rPr>
              <w:fldChar w:fldCharType="separate"/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  <w:noProof/>
              </w:rPr>
              <w:t> </w:t>
            </w:r>
            <w:r w:rsidRPr="002949E4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2949E4" w:rsidRDefault="00FC4BEB">
      <w:pPr>
        <w:jc w:val="both"/>
        <w:rPr>
          <w:rFonts w:ascii="Arial" w:eastAsia="Arial" w:hAnsi="Arial" w:cs="Arial"/>
        </w:rPr>
      </w:pPr>
      <w:r w:rsidRPr="002949E4">
        <w:rPr>
          <w:rFonts w:ascii="Arial" w:hAnsi="Arial" w:cs="Arial"/>
        </w:rPr>
        <w:t>s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pa:</w:t>
      </w:r>
      <w:r w:rsidRPr="002949E4">
        <w:rPr>
          <w:rFonts w:ascii="Arial" w:eastAsia="Arial" w:hAnsi="Arial" w:cs="Arial"/>
        </w:rPr>
        <w:t xml:space="preserve"> </w:t>
      </w:r>
    </w:p>
    <w:p w14:paraId="20AB9C01" w14:textId="77777777" w:rsidR="00FC4BEB" w:rsidRPr="002949E4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2949E4" w14:paraId="1854D028" w14:textId="77777777">
        <w:trPr>
          <w:cantSplit/>
          <w:trHeight w:val="454"/>
        </w:trPr>
        <w:tc>
          <w:tcPr>
            <w:tcW w:w="374" w:type="dxa"/>
            <w:shd w:val="clear" w:color="auto" w:fill="auto"/>
            <w:vAlign w:val="bottom"/>
          </w:tcPr>
          <w:p w14:paraId="728C8CF4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shd w:val="clear" w:color="auto" w:fill="auto"/>
            <w:vAlign w:val="bottom"/>
          </w:tcPr>
          <w:p w14:paraId="15086E7F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shd w:val="clear" w:color="auto" w:fill="auto"/>
            <w:vAlign w:val="bottom"/>
          </w:tcPr>
          <w:p w14:paraId="7F83A95E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tel:</w:t>
            </w:r>
          </w:p>
        </w:tc>
        <w:tc>
          <w:tcPr>
            <w:tcW w:w="2431" w:type="dxa"/>
            <w:shd w:val="clear" w:color="auto" w:fill="auto"/>
            <w:vAlign w:val="bottom"/>
          </w:tcPr>
          <w:p w14:paraId="790573EE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613D6A2B" w14:textId="77777777" w:rsidR="00FC4BEB" w:rsidRPr="002949E4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e-mail</w:t>
            </w:r>
            <w:r w:rsidR="00FC4BEB" w:rsidRPr="002949E4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0C1EE571" w14:textId="77777777" w:rsidR="00FC4BEB" w:rsidRPr="002949E4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2949E4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2949E4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2949E4" w:rsidRDefault="00FC4BEB">
      <w:pPr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Morebitno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spremembo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odgovornih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oseb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ali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kontaktnih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podatkov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vsaka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stranka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drugi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dolžna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sporočiti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takoj.</w:t>
      </w:r>
    </w:p>
    <w:p w14:paraId="02032A33" w14:textId="77777777" w:rsidR="00FC4BEB" w:rsidRPr="002949E4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2949E4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2949E4">
        <w:rPr>
          <w:rFonts w:ascii="Arial" w:hAnsi="Arial" w:cs="Arial"/>
        </w:rPr>
        <w:t>člen</w:t>
      </w:r>
    </w:p>
    <w:p w14:paraId="36EACAF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napisan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v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2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enakih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od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katerih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prejme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izvajalec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del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izvoda,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ter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naročnik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1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izvod.</w:t>
      </w:r>
    </w:p>
    <w:p w14:paraId="6DFE4C7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>Pisni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sporazum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je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sklenjen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in</w:t>
      </w:r>
      <w:r w:rsidRPr="002949E4">
        <w:rPr>
          <w:rFonts w:ascii="Arial" w:eastAsia="Arial" w:hAnsi="Arial" w:cs="Arial"/>
        </w:rPr>
        <w:t xml:space="preserve"> </w:t>
      </w:r>
      <w:r w:rsidRPr="002949E4">
        <w:rPr>
          <w:rFonts w:ascii="Arial" w:hAnsi="Arial" w:cs="Arial"/>
        </w:rPr>
        <w:t>podpisan:</w:t>
      </w:r>
    </w:p>
    <w:p w14:paraId="1661C7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2949E4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2949E4" w14:paraId="2D244FFF" w14:textId="77777777" w:rsidTr="00350615">
        <w:trPr>
          <w:trHeight w:val="137"/>
        </w:trPr>
        <w:tc>
          <w:tcPr>
            <w:tcW w:w="5064" w:type="dxa"/>
            <w:shd w:val="clear" w:color="auto" w:fill="auto"/>
          </w:tcPr>
          <w:p w14:paraId="5266FAB5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V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6"/>
            <w:r w:rsidRPr="002949E4">
              <w:rPr>
                <w:rFonts w:ascii="Arial" w:hAnsi="Arial" w:cs="Arial"/>
              </w:rPr>
              <w:t>,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Pr="002949E4">
              <w:rPr>
                <w:rFonts w:ascii="Arial" w:hAnsi="Arial" w:cs="Arial"/>
              </w:rPr>
              <w:t>dne</w:t>
            </w:r>
            <w:r w:rsidRPr="002949E4">
              <w:rPr>
                <w:rFonts w:ascii="Arial" w:eastAsia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2949E4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2949E4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2949E4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2949E4">
              <w:rPr>
                <w:rFonts w:ascii="Arial" w:hAnsi="Arial" w:cs="Arial"/>
              </w:rPr>
              <w:t>Izvajalec:</w:t>
            </w:r>
            <w:r w:rsidR="009F6A3A" w:rsidRPr="002949E4">
              <w:rPr>
                <w:rFonts w:ascii="Arial" w:hAnsi="Arial" w:cs="Arial"/>
              </w:rPr>
              <w:t xml:space="preserve"> </w:t>
            </w:r>
            <w:r w:rsidR="009F6A3A" w:rsidRPr="002949E4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2949E4">
              <w:rPr>
                <w:rFonts w:ascii="Arial" w:hAnsi="Arial" w:cs="Arial"/>
              </w:rPr>
              <w:instrText xml:space="preserve"> FORMTEXT </w:instrText>
            </w:r>
            <w:r w:rsidR="009F6A3A" w:rsidRPr="002949E4">
              <w:rPr>
                <w:rFonts w:ascii="Arial" w:hAnsi="Arial" w:cs="Arial"/>
              </w:rPr>
            </w:r>
            <w:r w:rsidR="009F6A3A" w:rsidRPr="002949E4">
              <w:rPr>
                <w:rFonts w:ascii="Arial" w:hAnsi="Arial" w:cs="Arial"/>
              </w:rPr>
              <w:fldChar w:fldCharType="separate"/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  <w:noProof/>
              </w:rPr>
              <w:t> </w:t>
            </w:r>
            <w:r w:rsidR="009F6A3A" w:rsidRPr="002949E4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  <w:shd w:val="clear" w:color="auto" w:fill="auto"/>
          </w:tcPr>
          <w:p w14:paraId="6158F7B9" w14:textId="53A061D2" w:rsidR="00353653" w:rsidRPr="002949E4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>Generalni</w:t>
            </w:r>
            <w:r w:rsidR="005C476A" w:rsidRPr="002949E4">
              <w:rPr>
                <w:rFonts w:ascii="Arial" w:eastAsia="Arial" w:hAnsi="Arial" w:cs="Arial"/>
              </w:rPr>
              <w:t xml:space="preserve"> d</w:t>
            </w:r>
            <w:r w:rsidR="00353653" w:rsidRPr="002949E4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2949E4" w14:paraId="4E80471B" w14:textId="77777777" w:rsidTr="00350615">
        <w:trPr>
          <w:trHeight w:val="27"/>
        </w:trPr>
        <w:tc>
          <w:tcPr>
            <w:tcW w:w="5064" w:type="dxa"/>
            <w:shd w:val="clear" w:color="auto" w:fill="auto"/>
          </w:tcPr>
          <w:p w14:paraId="651DB0AB" w14:textId="77777777" w:rsidR="00353653" w:rsidRPr="002949E4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  <w:shd w:val="clear" w:color="auto" w:fill="auto"/>
          </w:tcPr>
          <w:p w14:paraId="3F0F7174" w14:textId="68839458" w:rsidR="00353653" w:rsidRPr="002949E4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2949E4">
              <w:rPr>
                <w:rFonts w:ascii="Arial" w:eastAsia="Arial" w:hAnsi="Arial" w:cs="Arial"/>
              </w:rPr>
              <w:t xml:space="preserve">prof. dr. </w:t>
            </w:r>
            <w:r w:rsidR="005C476A" w:rsidRPr="002949E4">
              <w:rPr>
                <w:rFonts w:ascii="Arial" w:eastAsia="Arial" w:hAnsi="Arial" w:cs="Arial"/>
              </w:rPr>
              <w:t>Vojko FLIS</w:t>
            </w:r>
            <w:r w:rsidRPr="002949E4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2949E4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2949E4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2949E4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2949E4">
      <w:headerReference w:type="default" r:id="rId7"/>
      <w:footerReference w:type="default" r:id="rId8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20013" w14:textId="77777777" w:rsidR="007E21E9" w:rsidRDefault="007E21E9">
      <w:r>
        <w:separator/>
      </w:r>
    </w:p>
  </w:endnote>
  <w:endnote w:type="continuationSeparator" w:id="0">
    <w:p w14:paraId="19DE3A3E" w14:textId="77777777" w:rsidR="007E21E9" w:rsidRDefault="007E2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BD21" w14:textId="137F56F7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>
      <w:rPr>
        <w:rFonts w:ascii="Arial" w:hAnsi="Arial" w:cs="Arial"/>
        <w:i/>
      </w:rPr>
      <w:t xml:space="preserve">UKC Maribor                      </w:t>
    </w:r>
    <w:r w:rsidR="009F108B">
      <w:rPr>
        <w:rFonts w:ascii="Arial" w:hAnsi="Arial" w:cs="Arial"/>
        <w:i/>
      </w:rPr>
      <w:t xml:space="preserve">     </w:t>
    </w:r>
    <w:r>
      <w:rPr>
        <w:rFonts w:ascii="Arial" w:hAnsi="Arial" w:cs="Arial"/>
        <w:i/>
      </w:rPr>
      <w:t xml:space="preserve">   </w:t>
    </w:r>
    <w:r>
      <w:rPr>
        <w:rFonts w:ascii="Arial" w:hAnsi="Arial" w:cs="Arial"/>
        <w:i/>
      </w:rPr>
      <w:tab/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8C2284" w:rsidRPr="008C2284">
      <w:rPr>
        <w:rFonts w:ascii="Arial" w:hAnsi="Arial" w:cs="Arial"/>
        <w:i/>
      </w:rPr>
      <w:t xml:space="preserve">Vzdrževanje </w:t>
    </w:r>
    <w:r w:rsidR="002949E4">
      <w:rPr>
        <w:rFonts w:ascii="Arial" w:hAnsi="Arial" w:cs="Arial"/>
        <w:i/>
      </w:rPr>
      <w:t xml:space="preserve">medicinske opreme proizvajalca Karl </w:t>
    </w:r>
    <w:proofErr w:type="spellStart"/>
    <w:r w:rsidR="002949E4">
      <w:rPr>
        <w:rFonts w:ascii="Arial" w:hAnsi="Arial" w:cs="Arial"/>
        <w:i/>
      </w:rPr>
      <w:t>Storz</w:t>
    </w:r>
    <w:proofErr w:type="spellEnd"/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0F3E4" w14:textId="77777777" w:rsidR="007E21E9" w:rsidRDefault="007E21E9">
      <w:r>
        <w:separator/>
      </w:r>
    </w:p>
  </w:footnote>
  <w:footnote w:type="continuationSeparator" w:id="0">
    <w:p w14:paraId="33D8E275" w14:textId="77777777" w:rsidR="007E21E9" w:rsidRDefault="007E2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0439A48A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8C2284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91410"/>
    <w:rsid w:val="000A5031"/>
    <w:rsid w:val="000B63B8"/>
    <w:rsid w:val="000E180C"/>
    <w:rsid w:val="00116386"/>
    <w:rsid w:val="00132B65"/>
    <w:rsid w:val="001E1E07"/>
    <w:rsid w:val="002273F5"/>
    <w:rsid w:val="00257B32"/>
    <w:rsid w:val="002949E4"/>
    <w:rsid w:val="002958C6"/>
    <w:rsid w:val="002A162D"/>
    <w:rsid w:val="002A5FD8"/>
    <w:rsid w:val="002C26BF"/>
    <w:rsid w:val="00340EBC"/>
    <w:rsid w:val="00350615"/>
    <w:rsid w:val="003523E1"/>
    <w:rsid w:val="00353653"/>
    <w:rsid w:val="003912CE"/>
    <w:rsid w:val="003B5A57"/>
    <w:rsid w:val="00403804"/>
    <w:rsid w:val="004115A8"/>
    <w:rsid w:val="00413090"/>
    <w:rsid w:val="004610BB"/>
    <w:rsid w:val="00491537"/>
    <w:rsid w:val="004B56B5"/>
    <w:rsid w:val="004F6B45"/>
    <w:rsid w:val="00571648"/>
    <w:rsid w:val="005B22C4"/>
    <w:rsid w:val="005B2C1E"/>
    <w:rsid w:val="005B593E"/>
    <w:rsid w:val="005C476A"/>
    <w:rsid w:val="005C5BB7"/>
    <w:rsid w:val="0062263C"/>
    <w:rsid w:val="00635FA4"/>
    <w:rsid w:val="00662FC9"/>
    <w:rsid w:val="00664010"/>
    <w:rsid w:val="00666878"/>
    <w:rsid w:val="006B4789"/>
    <w:rsid w:val="006C358D"/>
    <w:rsid w:val="006C5BD8"/>
    <w:rsid w:val="006D7087"/>
    <w:rsid w:val="007019F6"/>
    <w:rsid w:val="00705A49"/>
    <w:rsid w:val="0073529C"/>
    <w:rsid w:val="007E21E9"/>
    <w:rsid w:val="008272C4"/>
    <w:rsid w:val="00840D30"/>
    <w:rsid w:val="0085486C"/>
    <w:rsid w:val="008734AE"/>
    <w:rsid w:val="00896264"/>
    <w:rsid w:val="008A43D7"/>
    <w:rsid w:val="008C2284"/>
    <w:rsid w:val="008F0696"/>
    <w:rsid w:val="008F23A3"/>
    <w:rsid w:val="00910D22"/>
    <w:rsid w:val="00931C1F"/>
    <w:rsid w:val="00936068"/>
    <w:rsid w:val="00997007"/>
    <w:rsid w:val="009D3B92"/>
    <w:rsid w:val="009F108B"/>
    <w:rsid w:val="009F6A3A"/>
    <w:rsid w:val="00A00149"/>
    <w:rsid w:val="00A313DA"/>
    <w:rsid w:val="00A66906"/>
    <w:rsid w:val="00A7600C"/>
    <w:rsid w:val="00A973EB"/>
    <w:rsid w:val="00AF681A"/>
    <w:rsid w:val="00B16794"/>
    <w:rsid w:val="00BC4A2F"/>
    <w:rsid w:val="00BE7A06"/>
    <w:rsid w:val="00CD43AD"/>
    <w:rsid w:val="00D446CD"/>
    <w:rsid w:val="00D47693"/>
    <w:rsid w:val="00DC7167"/>
    <w:rsid w:val="00DF5D8C"/>
    <w:rsid w:val="00E02E3F"/>
    <w:rsid w:val="00E30C6D"/>
    <w:rsid w:val="00E61529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1761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ŽLENDER</cp:lastModifiedBy>
  <cp:revision>4</cp:revision>
  <cp:lastPrinted>2023-06-21T12:05:00Z</cp:lastPrinted>
  <dcterms:created xsi:type="dcterms:W3CDTF">2025-01-17T11:22:00Z</dcterms:created>
  <dcterms:modified xsi:type="dcterms:W3CDTF">2025-02-04T08:51:00Z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